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065E" w14:textId="02ADC5A9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93071495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14:paraId="02B027CF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4CBA74" w14:textId="77777777" w:rsidR="004F6FED" w:rsidRPr="00734C64" w:rsidRDefault="004F6FED" w:rsidP="004F6FE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FICHA DE RECAUDOS Y ROTULO DE LAS LAMINAS PARA EL PROYECTO DE LA OFERTA Y DEL PROYECTO EJECUTIVO.</w:t>
      </w:r>
    </w:p>
    <w:p w14:paraId="370B1133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9F9B1B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0C0E42E3" w14:textId="77777777" w:rsidR="004F6FED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28BD68" w14:textId="13DA4769" w:rsidR="004F6FED" w:rsidRPr="003133F0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</w:t>
      </w:r>
      <w:r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º </w:t>
      </w:r>
      <w:r w:rsidR="005A2CC1"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10</w:t>
      </w:r>
      <w:r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445E0453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14:paraId="44430A5F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047800EE" w14:textId="2F8F69B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ADD7A1A" w14:textId="77777777" w:rsidR="005D4C16" w:rsidRPr="00AC175E" w:rsidRDefault="005A2CC1" w:rsidP="002A7BF1">
      <w:pPr>
        <w:spacing w:line="276" w:lineRule="auto"/>
        <w:rPr>
          <w:rFonts w:cs="Arial"/>
          <w:b/>
          <w:sz w:val="24"/>
          <w:szCs w:val="24"/>
          <w:lang w:val="es-ES"/>
        </w:rPr>
      </w:pPr>
      <w:bookmarkStart w:id="1" w:name="_Toc528132921"/>
      <w:bookmarkStart w:id="2" w:name="_Toc528133201"/>
      <w:bookmarkStart w:id="3" w:name="_Toc529687593"/>
      <w:bookmarkStart w:id="4" w:name="_Toc10363665"/>
      <w:bookmarkEnd w:id="0"/>
      <w:r>
        <w:rPr>
          <w:rFonts w:cs="Arial"/>
          <w:noProof/>
          <w:spacing w:val="-3"/>
          <w:sz w:val="24"/>
          <w:szCs w:val="24"/>
        </w:rPr>
        <w:object w:dxaOrig="1440" w:dyaOrig="1440" w14:anchorId="1C20A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margin-left:11.95pt;margin-top:11.35pt;width:500.5pt;height:509.05pt;z-index:-251658240;mso-wrap-edited:f" wrapcoords="-28 0 -28 21540 21600 21540 21600 0 -28 0" o:allowincell="f">
            <v:imagedata r:id="rId11" o:title=""/>
            <w10:wrap type="through"/>
          </v:shape>
          <o:OLEObject Type="Embed" ProgID="Excel.Sheet.8" ShapeID="_x0000_s2149" DrawAspect="Content" ObjectID="_1747210174" r:id="rId12"/>
        </w:object>
      </w:r>
      <w:bookmarkEnd w:id="1"/>
      <w:bookmarkEnd w:id="2"/>
      <w:bookmarkEnd w:id="3"/>
      <w:bookmarkEnd w:id="4"/>
    </w:p>
    <w:p w14:paraId="649AD8EB" w14:textId="77777777" w:rsidR="005D4C16" w:rsidRPr="00AC175E" w:rsidRDefault="005D4C16" w:rsidP="002A7BF1">
      <w:pPr>
        <w:spacing w:line="276" w:lineRule="auto"/>
        <w:jc w:val="both"/>
        <w:rPr>
          <w:rFonts w:cs="Arial"/>
          <w:sz w:val="24"/>
          <w:szCs w:val="24"/>
          <w:lang w:val="es-ES"/>
        </w:rPr>
      </w:pPr>
    </w:p>
    <w:p w14:paraId="238093A1" w14:textId="47D3D141" w:rsidR="005F158E" w:rsidRPr="00AC175E" w:rsidRDefault="00631007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F844E" wp14:editId="4B1443BF">
                <wp:simplePos x="0" y="0"/>
                <wp:positionH relativeFrom="column">
                  <wp:posOffset>34290</wp:posOffset>
                </wp:positionH>
                <wp:positionV relativeFrom="paragraph">
                  <wp:posOffset>4894580</wp:posOffset>
                </wp:positionV>
                <wp:extent cx="6410325" cy="13525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1352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50D448" id="Rectángulo 6" o:spid="_x0000_s1026" style="position:absolute;margin-left:2.7pt;margin-top:385.4pt;width:504.75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" fillcolor="white [3212]" strokecolor="white [3212]" strokeweight="2pt"/>
            </w:pict>
          </mc:Fallback>
        </mc:AlternateContent>
      </w:r>
      <w:bookmarkStart w:id="5" w:name="_MON_1482585181"/>
      <w:bookmarkEnd w:id="5"/>
      <w:r w:rsidRPr="00AC175E">
        <w:rPr>
          <w:rFonts w:ascii="Arial" w:hAnsi="Arial" w:cs="Arial"/>
          <w:szCs w:val="24"/>
        </w:rPr>
        <w:object w:dxaOrig="8686" w:dyaOrig="10237" w14:anchorId="2BB1FE8A">
          <v:shape id="_x0000_i1026" type="#_x0000_t75" style="width:498pt;height:450pt" o:ole="">
            <v:imagedata r:id="rId13" o:title=""/>
          </v:shape>
          <o:OLEObject Type="Embed" ProgID="Excel.Sheet.8" ShapeID="_x0000_i1026" DrawAspect="Content" ObjectID="_1747210173" r:id="rId14"/>
        </w:object>
      </w:r>
      <w:r w:rsidR="005D4C16" w:rsidRPr="00AC175E">
        <w:rPr>
          <w:rFonts w:ascii="Arial" w:hAnsi="Arial" w:cs="Arial"/>
          <w:szCs w:val="24"/>
        </w:rPr>
        <w:br w:type="page"/>
      </w:r>
      <w:bookmarkStart w:id="6" w:name="_Toc522451653"/>
      <w:r w:rsidR="006155FA" w:rsidRPr="006155FA">
        <w:rPr>
          <w:rFonts w:ascii="Arial" w:hAnsi="Arial" w:cs="Arial"/>
          <w:noProof/>
          <w:szCs w:val="24"/>
          <w:lang w:val="es-UY" w:eastAsia="es-UY"/>
        </w:rPr>
        <w:lastRenderedPageBreak/>
        <w:drawing>
          <wp:inline distT="0" distB="0" distL="0" distR="0" wp14:anchorId="61593754" wp14:editId="36AC72D9">
            <wp:extent cx="5400675" cy="4786987"/>
            <wp:effectExtent l="0" t="0" r="0" b="0"/>
            <wp:docPr id="1" name="Imagen 1" descr="C:\Users\gcortela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cortela\Desktop\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78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C3C51" w14:textId="77777777" w:rsidR="005F158E" w:rsidRPr="00AC175E" w:rsidRDefault="005F158E" w:rsidP="002A7BF1">
      <w:pPr>
        <w:spacing w:line="276" w:lineRule="auto"/>
        <w:jc w:val="center"/>
        <w:rPr>
          <w:rFonts w:cs="Arial"/>
          <w:sz w:val="24"/>
          <w:szCs w:val="24"/>
          <w:lang w:val="es-ES"/>
        </w:rPr>
      </w:pPr>
    </w:p>
    <w:p w14:paraId="3E8DFE13" w14:textId="639FBE92" w:rsidR="00AC6AB5" w:rsidRPr="00E039E2" w:rsidRDefault="00AC6AB5" w:rsidP="00E039E2">
      <w:pPr>
        <w:rPr>
          <w:rFonts w:cs="Arial"/>
          <w:sz w:val="24"/>
          <w:szCs w:val="24"/>
          <w:lang w:val="es-ES"/>
        </w:rPr>
      </w:pPr>
      <w:bookmarkStart w:id="7" w:name="_Toc493071497"/>
      <w:bookmarkEnd w:id="6"/>
      <w:bookmarkEnd w:id="7"/>
    </w:p>
    <w:sectPr w:rsidR="00AC6AB5" w:rsidRPr="00E039E2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9675" w14:textId="77777777" w:rsidR="00FE3E90" w:rsidRDefault="00FE3E90">
      <w:r>
        <w:separator/>
      </w:r>
    </w:p>
  </w:endnote>
  <w:endnote w:type="continuationSeparator" w:id="0">
    <w:p w14:paraId="294562AD" w14:textId="77777777" w:rsidR="00FE3E90" w:rsidRDefault="00FE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6F23FD12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C3B3" w14:textId="77777777" w:rsidR="00FE3E90" w:rsidRDefault="00FE3E90">
      <w:r>
        <w:separator/>
      </w:r>
    </w:p>
  </w:footnote>
  <w:footnote w:type="continuationSeparator" w:id="0">
    <w:p w14:paraId="0D1B1E52" w14:textId="77777777" w:rsidR="00FE3E90" w:rsidRDefault="00FE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853603">
    <w:abstractNumId w:val="19"/>
  </w:num>
  <w:num w:numId="2" w16cid:durableId="2043090429">
    <w:abstractNumId w:val="11"/>
  </w:num>
  <w:num w:numId="3" w16cid:durableId="127549346">
    <w:abstractNumId w:val="8"/>
  </w:num>
  <w:num w:numId="4" w16cid:durableId="511146167">
    <w:abstractNumId w:val="25"/>
  </w:num>
  <w:num w:numId="5" w16cid:durableId="1431850623">
    <w:abstractNumId w:val="18"/>
  </w:num>
  <w:num w:numId="6" w16cid:durableId="655035969">
    <w:abstractNumId w:val="15"/>
  </w:num>
  <w:num w:numId="7" w16cid:durableId="1644113522">
    <w:abstractNumId w:val="17"/>
  </w:num>
  <w:num w:numId="8" w16cid:durableId="335694585">
    <w:abstractNumId w:val="20"/>
  </w:num>
  <w:num w:numId="9" w16cid:durableId="344136369">
    <w:abstractNumId w:val="9"/>
  </w:num>
  <w:num w:numId="10" w16cid:durableId="209197485">
    <w:abstractNumId w:val="16"/>
  </w:num>
  <w:num w:numId="11" w16cid:durableId="1980070373">
    <w:abstractNumId w:val="12"/>
  </w:num>
  <w:num w:numId="12" w16cid:durableId="1256860570">
    <w:abstractNumId w:val="10"/>
  </w:num>
  <w:num w:numId="13" w16cid:durableId="399249609">
    <w:abstractNumId w:val="14"/>
  </w:num>
  <w:num w:numId="14" w16cid:durableId="1738088308">
    <w:abstractNumId w:val="22"/>
  </w:num>
  <w:num w:numId="15" w16cid:durableId="348145293">
    <w:abstractNumId w:val="13"/>
  </w:num>
  <w:num w:numId="16" w16cid:durableId="1808204790">
    <w:abstractNumId w:val="21"/>
  </w:num>
  <w:num w:numId="17" w16cid:durableId="881089101">
    <w:abstractNumId w:val="24"/>
  </w:num>
  <w:num w:numId="18" w16cid:durableId="1990667649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2CC1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5EFC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Excel_97-2003_Worksheet.xls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1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8FF5D55D-9269-4B64-A832-2E22676E9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FF152A-4C9B-454C-85A5-B9834D259D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9</TotalTime>
  <Pages>3</Pages>
  <Words>32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235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9</cp:revision>
  <cp:lastPrinted>2022-12-08T19:55:00Z</cp:lastPrinted>
  <dcterms:created xsi:type="dcterms:W3CDTF">2023-01-30T12:22:00Z</dcterms:created>
  <dcterms:modified xsi:type="dcterms:W3CDTF">2023-06-02T14:23:00Z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